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A7BE3" w14:textId="26269389" w:rsidR="00BE4C08" w:rsidRPr="00BE4C08" w:rsidRDefault="00BE4C08" w:rsidP="00B65BE9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 do SWZ</w:t>
      </w:r>
    </w:p>
    <w:p w14:paraId="007F9FBE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B1FDB45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502BB617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37F5755C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5EA41E9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593579D7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3900CC9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Podmiot na zasoby, którego powołuje </w:t>
      </w:r>
    </w:p>
    <w:p w14:paraId="7847797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się Wykonawca</w:t>
      </w:r>
    </w:p>
    <w:p w14:paraId="690CEE5A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020DE38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77F9D6EB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46B6E7A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71E1323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674FD4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7C9803A5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6ED0C647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5A537D04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3F7B7F93" w14:textId="77777777" w:rsidTr="00067CBA">
        <w:trPr>
          <w:trHeight w:val="77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FEFD998" w14:textId="0CE0411F" w:rsidR="00BE4C08" w:rsidRPr="00BE4C08" w:rsidRDefault="00BE4C08" w:rsidP="00AE108D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BE4C08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 xml:space="preserve">Oświadczenia podmiotu udostępniającego zasoby </w:t>
            </w:r>
          </w:p>
        </w:tc>
      </w:tr>
    </w:tbl>
    <w:p w14:paraId="7FD9FEB1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690CD9C3" w14:textId="7DBE42A3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W nawiązaniu do postępowania o udzielenie zamówienia publicznego prowadzonym w trybie podstawowym na podstawie art. 275 pkt 1 ustawy z dnia 11 września 2019 r. - Prawo Zamówień Publicznych ( Dz. U. z</w:t>
      </w:r>
      <w:r w:rsidR="0052149A">
        <w:rPr>
          <w:rFonts w:ascii="Cambria" w:hAnsi="Cambria" w:cs="Arial"/>
          <w:snapToGrid w:val="0"/>
          <w:sz w:val="20"/>
          <w:szCs w:val="20"/>
        </w:rPr>
        <w:t xml:space="preserve"> 2024 r, poz. 1320</w:t>
      </w:r>
      <w:r w:rsidR="008E766A">
        <w:rPr>
          <w:rFonts w:ascii="Cambria" w:hAnsi="Cambria" w:cs="Arial"/>
          <w:snapToGrid w:val="0"/>
          <w:sz w:val="20"/>
          <w:szCs w:val="20"/>
        </w:rPr>
        <w:t xml:space="preserve"> z późn. zm.</w:t>
      </w:r>
      <w:r w:rsidRPr="00BE4C08">
        <w:rPr>
          <w:rFonts w:ascii="Cambria" w:hAnsi="Cambria" w:cs="Arial"/>
          <w:snapToGrid w:val="0"/>
          <w:sz w:val="20"/>
          <w:szCs w:val="20"/>
        </w:rPr>
        <w:t>), na zadanie pod nazwą:</w:t>
      </w:r>
    </w:p>
    <w:p w14:paraId="2D0B0BA5" w14:textId="77777777" w:rsidR="00BE4C08" w:rsidRPr="00BE4C08" w:rsidRDefault="00BE4C08" w:rsidP="00BE4C08">
      <w:pPr>
        <w:spacing w:line="252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2F538B03" w14:textId="584CAC2C" w:rsidR="00362194" w:rsidRDefault="008E766A" w:rsidP="0052149A">
      <w:pPr>
        <w:spacing w:line="276" w:lineRule="auto"/>
        <w:jc w:val="center"/>
        <w:rPr>
          <w:rFonts w:ascii="Cambria" w:eastAsia="Calibri" w:hAnsi="Cambria" w:cs="Arial"/>
          <w:b/>
          <w:bCs/>
          <w:sz w:val="26"/>
          <w:szCs w:val="26"/>
          <w:lang w:eastAsia="en-US"/>
        </w:rPr>
      </w:pPr>
      <w:r w:rsidRPr="008E766A">
        <w:rPr>
          <w:rFonts w:ascii="Cambria" w:eastAsia="Calibri" w:hAnsi="Cambria" w:cs="Arial"/>
          <w:b/>
          <w:bCs/>
          <w:sz w:val="26"/>
          <w:szCs w:val="26"/>
          <w:lang w:eastAsia="en-US"/>
        </w:rPr>
        <w:t>Przebudowa ulicy Strażackiej w miejscowości Bonisław</w:t>
      </w:r>
    </w:p>
    <w:p w14:paraId="301385B5" w14:textId="77777777" w:rsidR="0052149A" w:rsidRPr="00BE4C08" w:rsidRDefault="0052149A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7E41355" w14:textId="77777777" w:rsidR="00BE4C08" w:rsidRPr="00BE4C08" w:rsidRDefault="00BE4C08" w:rsidP="00BE4C08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BE4C08">
        <w:rPr>
          <w:rFonts w:ascii="Cambria" w:hAnsi="Cambria" w:cs="Arial"/>
          <w:snapToGrid w:val="0"/>
          <w:sz w:val="20"/>
          <w:szCs w:val="20"/>
        </w:rPr>
        <w:t>Oświadczam co następuje:</w:t>
      </w:r>
    </w:p>
    <w:p w14:paraId="53C646DF" w14:textId="77777777" w:rsidR="00BE4C08" w:rsidRPr="00BE4C08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99AC2E" w14:textId="77777777" w:rsidR="00BE4C08" w:rsidRPr="00BE4C08" w:rsidRDefault="00BE4C08" w:rsidP="00BE4C08">
      <w:pPr>
        <w:shd w:val="clear" w:color="auto" w:fill="BFBFBF" w:themeFill="background1" w:themeFillShade="BF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t>OŚWIADCZENIA DOTYCZĄCE PODSTAW WYKLUCZENIA:</w:t>
      </w:r>
    </w:p>
    <w:p w14:paraId="3A6F526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5BB81BD8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Ja niżej podpisany reprezentujący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eastAsia="Calibri" w:hAnsiTheme="majorHAnsi" w:cs="Arial"/>
          <w:b/>
          <w:sz w:val="20"/>
          <w:szCs w:val="20"/>
          <w:u w:val="single"/>
          <w:lang w:eastAsia="en-US"/>
        </w:rPr>
        <w:t>oświadczam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, że:</w:t>
      </w:r>
    </w:p>
    <w:p w14:paraId="411107AF" w14:textId="77777777" w:rsidR="00BE4C08" w:rsidRPr="00BE4C08" w:rsidRDefault="00BE4C08" w:rsidP="00BE4C08">
      <w:pPr>
        <w:spacing w:before="120" w:line="360" w:lineRule="auto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456092B9" w14:textId="77777777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Oświadczam, że nie zachodzą w stosunku do mnie przesłanki wykluczenia z postępowania na podstawie art. 108 ust 1 ustawy Pzp.</w:t>
      </w:r>
    </w:p>
    <w:p w14:paraId="24E9AE5B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33D2A928" w14:textId="6CFEB0DD" w:rsidR="00BE4C08" w:rsidRPr="00BE4C08" w:rsidRDefault="00BE4C08" w:rsidP="001F0452">
      <w:pPr>
        <w:numPr>
          <w:ilvl w:val="0"/>
          <w:numId w:val="131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Oświadczam, </w:t>
      </w: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że 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</w:t>
      </w:r>
      <w:r w:rsidR="00EC39AF" w:rsidRP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2024 r. poz. 507</w:t>
      </w:r>
      <w:r w:rsidR="00EC39AF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).</w:t>
      </w:r>
    </w:p>
    <w:p w14:paraId="33B0440A" w14:textId="79F7EF56" w:rsid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37A5B8EB" w14:textId="77777777" w:rsidR="009B2855" w:rsidRPr="00BE4C08" w:rsidRDefault="009B2855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C2F0BA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03DFAFBD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20"/>
          <w:szCs w:val="20"/>
          <w:lang w:eastAsia="en-US"/>
        </w:rPr>
        <w:t xml:space="preserve">(miejscowość),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37658881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4D328219" w14:textId="77777777" w:rsidR="00BE4C08" w:rsidRPr="00BE4C08" w:rsidRDefault="00BE4C08" w:rsidP="00BE4C08">
      <w:pPr>
        <w:spacing w:line="21" w:lineRule="atLeast"/>
        <w:jc w:val="both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ab/>
        <w:t>…………………………………………………………………….…</w:t>
      </w:r>
    </w:p>
    <w:p w14:paraId="04380B6B" w14:textId="566946B2" w:rsidR="00BE4C08" w:rsidRDefault="00BE4C08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 xml:space="preserve">Imię, nazwisko osoby lub osób figurujących w rejestrach uprawnionych do zaciągania zobowiązań w imieniu oferenta lub we właściwym umocowaniu </w:t>
      </w:r>
    </w:p>
    <w:p w14:paraId="1FC9FDF2" w14:textId="3569747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29A61648" w14:textId="496A9110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84BE96F" w14:textId="7E4329C9" w:rsidR="009B2855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71A7124E" w14:textId="77777777" w:rsidR="0052149A" w:rsidRDefault="0052149A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560095F" w14:textId="77777777" w:rsidR="009B2855" w:rsidRPr="00BE4C08" w:rsidRDefault="009B2855" w:rsidP="00BE4C08">
      <w:pPr>
        <w:spacing w:line="21" w:lineRule="atLeast"/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585BCA5F" w14:textId="1245DC55" w:rsidR="00BE4C08" w:rsidRPr="0052149A" w:rsidRDefault="00BE4C08" w:rsidP="0052149A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BE4C08">
        <w:rPr>
          <w:rFonts w:asciiTheme="majorHAnsi" w:hAnsiTheme="majorHAnsi" w:cs="Arial"/>
          <w:b/>
          <w:sz w:val="21"/>
          <w:szCs w:val="21"/>
        </w:rPr>
        <w:lastRenderedPageBreak/>
        <w:t>OŚWIADCZENIE DOTYCZĄCE WARUNKÓW UDZIAŁU W POSTĘPOWANIU:</w:t>
      </w:r>
    </w:p>
    <w:p w14:paraId="407DD5C4" w14:textId="77777777" w:rsidR="0052149A" w:rsidRDefault="0052149A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sz w:val="20"/>
          <w:szCs w:val="20"/>
        </w:rPr>
      </w:pPr>
    </w:p>
    <w:p w14:paraId="546F956C" w14:textId="437D7EFF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 xml:space="preserve">Ja niżej podpisany, reprezentując firmę, której nazwa jest wskazana w pieczęci nagłówkowej, jako upoważniony na piśmie lub wpisany w odpowiednich dokumentach rejestrowych, w imieniu reprezentowanej przeze mnie firmy </w:t>
      </w:r>
      <w:r w:rsidRPr="00BE4C08">
        <w:rPr>
          <w:rFonts w:asciiTheme="majorHAnsi" w:hAnsiTheme="majorHAnsi" w:cs="Arial"/>
          <w:b/>
          <w:sz w:val="20"/>
          <w:szCs w:val="20"/>
          <w:u w:val="single"/>
        </w:rPr>
        <w:t>oświadczam</w:t>
      </w:r>
      <w:r w:rsidRPr="00BE4C08">
        <w:rPr>
          <w:rFonts w:asciiTheme="majorHAnsi" w:hAnsiTheme="majorHAnsi" w:cs="Arial"/>
          <w:sz w:val="20"/>
          <w:szCs w:val="20"/>
        </w:rPr>
        <w:t xml:space="preserve">, </w:t>
      </w:r>
      <w:r w:rsidRPr="00BE4C08">
        <w:rPr>
          <w:rFonts w:asciiTheme="majorHAnsi" w:hAnsiTheme="majorHAnsi" w:cs="Arial"/>
          <w:color w:val="000000"/>
          <w:sz w:val="20"/>
          <w:szCs w:val="20"/>
        </w:rPr>
        <w:t>że spełniam warunki udziału w postępowaniu określone przez Zamawiającego w Specyfikacji Warunków Zamówienia w następującym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C43430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1D12FB1E" w14:textId="77777777" w:rsidR="00BE4C08" w:rsidRPr="00BE4C08" w:rsidRDefault="00BE4C08" w:rsidP="00BE4C08">
      <w:pPr>
        <w:autoSpaceDE w:val="0"/>
        <w:autoSpaceDN w:val="0"/>
        <w:adjustRightInd w:val="0"/>
        <w:jc w:val="both"/>
        <w:rPr>
          <w:rFonts w:asciiTheme="majorHAnsi" w:hAnsiTheme="majorHAnsi" w:cs="Arial"/>
          <w:color w:val="000000"/>
          <w:sz w:val="21"/>
          <w:szCs w:val="21"/>
        </w:rPr>
      </w:pPr>
    </w:p>
    <w:p w14:paraId="7C387407" w14:textId="77777777" w:rsidR="00BE4C08" w:rsidRPr="00BE4C08" w:rsidRDefault="00BE4C08" w:rsidP="00BE4C08">
      <w:pPr>
        <w:spacing w:line="360" w:lineRule="auto"/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CC8315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4719E019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6B704D6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64152D7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13FEC9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bookmarkStart w:id="0" w:name="_Hlk99009560"/>
      <w:r w:rsidRPr="00EC39AF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  <w:bookmarkEnd w:id="0"/>
    </w:p>
    <w:p w14:paraId="71224872" w14:textId="77777777" w:rsidR="00BE4C08" w:rsidRPr="00EC39AF" w:rsidRDefault="00BE4C08" w:rsidP="00BE4C08">
      <w:pPr>
        <w:jc w:val="both"/>
        <w:rPr>
          <w:rFonts w:asciiTheme="majorHAnsi" w:hAnsiTheme="majorHAnsi" w:cs="Arial"/>
          <w:sz w:val="20"/>
          <w:szCs w:val="20"/>
        </w:rPr>
      </w:pPr>
    </w:p>
    <w:p w14:paraId="4B423F0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Oświadczam, że wszystkie informacje podane w powyższych oświadczeniach są aktualne </w:t>
      </w:r>
      <w:r w:rsidRPr="00EC39AF">
        <w:rPr>
          <w:rFonts w:asciiTheme="majorHAnsi" w:hAnsiTheme="majorHAnsi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  <w:r w:rsidRPr="00EC39AF">
        <w:rPr>
          <w:rFonts w:asciiTheme="majorHAnsi" w:hAnsiTheme="majorHAnsi"/>
          <w:sz w:val="20"/>
          <w:szCs w:val="20"/>
        </w:rPr>
        <w:t xml:space="preserve"> </w:t>
      </w:r>
    </w:p>
    <w:p w14:paraId="477945C3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12762F98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5B0CA752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F7BCB1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1B2BAE3E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75C8356B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</w:p>
    <w:p w14:paraId="1CB65338" w14:textId="77777777" w:rsidR="00BE4C08" w:rsidRPr="00EC39AF" w:rsidRDefault="00BE4C08" w:rsidP="00BE4C08">
      <w:pPr>
        <w:shd w:val="clear" w:color="auto" w:fill="BFBFBF" w:themeFill="background1" w:themeFillShade="BF"/>
        <w:jc w:val="both"/>
        <w:rPr>
          <w:rFonts w:asciiTheme="majorHAnsi" w:hAnsiTheme="majorHAnsi" w:cs="Arial"/>
          <w:b/>
          <w:sz w:val="21"/>
          <w:szCs w:val="21"/>
        </w:rPr>
      </w:pPr>
      <w:r w:rsidRPr="00EC39AF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14:paraId="19A33CE0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</w:p>
    <w:p w14:paraId="26631353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 xml:space="preserve">Wskazuję następujące podmiotowe środki dowodowe, które można uzyskać za pomocą bezpłatnych </w:t>
      </w:r>
      <w:r w:rsidRPr="00EC39AF">
        <w:rPr>
          <w:rFonts w:asciiTheme="majorHAnsi" w:hAnsiTheme="majorHAnsi" w:cs="Arial"/>
          <w:sz w:val="20"/>
          <w:szCs w:val="20"/>
        </w:rPr>
        <w:br/>
        <w:t>i ogólnodostępnych baz danych, oraz</w:t>
      </w:r>
      <w:r w:rsidRPr="00EC39AF">
        <w:rPr>
          <w:rFonts w:asciiTheme="majorHAnsi" w:hAnsiTheme="majorHAnsi"/>
          <w:sz w:val="20"/>
          <w:szCs w:val="20"/>
        </w:rPr>
        <w:t xml:space="preserve"> </w:t>
      </w:r>
      <w:r w:rsidRPr="00EC39AF">
        <w:rPr>
          <w:rFonts w:asciiTheme="majorHAnsi" w:hAnsiTheme="majorHAnsi" w:cs="Arial"/>
          <w:sz w:val="20"/>
          <w:szCs w:val="20"/>
        </w:rPr>
        <w:t>dane umożliwiające dostęp do tych środków:</w:t>
      </w:r>
    </w:p>
    <w:p w14:paraId="41E92899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1) .......................................................................................................................................................................................................................</w:t>
      </w:r>
    </w:p>
    <w:p w14:paraId="28C7606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3CB368E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sz w:val="20"/>
          <w:szCs w:val="20"/>
        </w:rPr>
        <w:t>2) .......................................................................................................................................................................................................................</w:t>
      </w:r>
    </w:p>
    <w:p w14:paraId="25F889DA" w14:textId="77777777" w:rsidR="00BE4C08" w:rsidRPr="00EC39AF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</w:rPr>
      </w:pPr>
      <w:r w:rsidRPr="00EC39AF">
        <w:rPr>
          <w:rFonts w:asciiTheme="majorHAnsi" w:hAnsiTheme="majorHAnsi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ACD46BD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401F92A2" w14:textId="77777777" w:rsidR="00BE4C08" w:rsidRPr="00EC39AF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EC39AF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EC39AF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EC39AF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16491FC1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0E53ECDC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EC39AF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44B25ACF" w14:textId="77777777" w:rsidR="00BE4C08" w:rsidRPr="00EC39AF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EC39AF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09529B75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</w:p>
    <w:p w14:paraId="41228C54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</w:p>
    <w:p w14:paraId="656E4E8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EC39AF">
        <w:rPr>
          <w:rFonts w:asciiTheme="majorHAnsi" w:hAnsiTheme="majorHAnsi" w:cs="Arial"/>
          <w:sz w:val="21"/>
          <w:szCs w:val="21"/>
        </w:rPr>
        <w:tab/>
      </w:r>
      <w:r w:rsidRPr="00EC39AF">
        <w:rPr>
          <w:rFonts w:asciiTheme="majorHAnsi" w:hAnsiTheme="majorHAnsi" w:cs="Arial"/>
          <w:sz w:val="21"/>
          <w:szCs w:val="21"/>
        </w:rPr>
        <w:tab/>
      </w:r>
    </w:p>
    <w:p w14:paraId="53C76CFB" w14:textId="0F1C1AED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  ………………………………………………………………………..</w:t>
      </w:r>
    </w:p>
    <w:p w14:paraId="24ACAE27" w14:textId="77777777" w:rsidR="00BE4C08" w:rsidRPr="00EC39AF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EC39AF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0FA1E743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5131A7B1" w14:textId="77777777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snapToGrid w:val="0"/>
          <w:sz w:val="20"/>
          <w:szCs w:val="20"/>
        </w:rPr>
      </w:pPr>
    </w:p>
    <w:p w14:paraId="78FB0D89" w14:textId="0BB8CFD6" w:rsidR="00BE4C08" w:rsidRPr="00EC39AF" w:rsidRDefault="00BE4C08" w:rsidP="00BE4C08">
      <w:pPr>
        <w:spacing w:line="252" w:lineRule="auto"/>
        <w:jc w:val="both"/>
        <w:rPr>
          <w:rFonts w:asciiTheme="majorHAnsi" w:hAnsiTheme="majorHAnsi" w:cs="Arial"/>
          <w:b/>
          <w:snapToGrid w:val="0"/>
          <w:sz w:val="20"/>
          <w:szCs w:val="20"/>
        </w:rPr>
      </w:pPr>
      <w:r w:rsidRPr="00EC39AF">
        <w:rPr>
          <w:rFonts w:asciiTheme="majorHAnsi" w:hAnsiTheme="majorHAnsi" w:cs="Arial"/>
          <w:b/>
          <w:snapToGrid w:val="0"/>
          <w:sz w:val="20"/>
          <w:szCs w:val="20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4C09F3B9" w14:textId="77777777" w:rsidR="0052149A" w:rsidRPr="00BE4C08" w:rsidRDefault="0052149A" w:rsidP="00BE4C08">
      <w:pPr>
        <w:spacing w:line="252" w:lineRule="auto"/>
        <w:jc w:val="both"/>
        <w:rPr>
          <w:rFonts w:ascii="Cambria" w:hAnsi="Cambria" w:cs="Arial"/>
          <w:b/>
          <w:snapToGrid w:val="0"/>
          <w:sz w:val="20"/>
          <w:szCs w:val="20"/>
        </w:rPr>
      </w:pPr>
    </w:p>
    <w:p w14:paraId="5243319C" w14:textId="77777777" w:rsidR="00BE4C08" w:rsidRPr="00BE4C08" w:rsidRDefault="00BE4C08" w:rsidP="00BE4C08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1" w:name="_GoBack"/>
      <w:bookmarkEnd w:id="1"/>
    </w:p>
    <w:sectPr w:rsidR="00BE4C08" w:rsidRPr="00BE4C08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2B625" w14:textId="77777777" w:rsidR="00F672B4" w:rsidRDefault="00F672B4" w:rsidP="000F1DCF">
      <w:r>
        <w:separator/>
      </w:r>
    </w:p>
  </w:endnote>
  <w:endnote w:type="continuationSeparator" w:id="0">
    <w:p w14:paraId="600AE0EE" w14:textId="77777777" w:rsidR="00F672B4" w:rsidRDefault="00F672B4" w:rsidP="000F1DCF">
      <w:r>
        <w:continuationSeparator/>
      </w:r>
    </w:p>
  </w:endnote>
  <w:endnote w:type="continuationNotice" w:id="1">
    <w:p w14:paraId="433531C3" w14:textId="77777777" w:rsidR="00F672B4" w:rsidRDefault="00F672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19627F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5FF66240" w:rsidR="0019627F" w:rsidRPr="008C0B6B" w:rsidRDefault="0019627F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8C0B6B">
      <w:rPr>
        <w:rFonts w:ascii="Cambria" w:hAnsi="Cambria" w:cs="Arial"/>
        <w:sz w:val="16"/>
        <w:szCs w:val="16"/>
      </w:rPr>
      <w:t>Przebudowa ulicy Strażackiej w miejscowości Bonisław</w:t>
    </w:r>
  </w:p>
  <w:p w14:paraId="7AF084EC" w14:textId="3CF0A3DC" w:rsidR="0019627F" w:rsidRPr="00B902C1" w:rsidRDefault="0019627F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65BE9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19627F" w:rsidRDefault="001962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A2ADE" w14:textId="77777777" w:rsidR="00F672B4" w:rsidRDefault="00F672B4" w:rsidP="000F1DCF">
      <w:r>
        <w:separator/>
      </w:r>
    </w:p>
  </w:footnote>
  <w:footnote w:type="continuationSeparator" w:id="0">
    <w:p w14:paraId="17ED9A9C" w14:textId="77777777" w:rsidR="00F672B4" w:rsidRDefault="00F672B4" w:rsidP="000F1DCF">
      <w:r>
        <w:continuationSeparator/>
      </w:r>
    </w:p>
  </w:footnote>
  <w:footnote w:type="continuationNotice" w:id="1">
    <w:p w14:paraId="6B463E68" w14:textId="77777777" w:rsidR="00F672B4" w:rsidRDefault="00F672B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19627F" w:rsidRDefault="0019627F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5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5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3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1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6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8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1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6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7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1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8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3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5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8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3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4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6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0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3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2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3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5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7"/>
  </w:num>
  <w:num w:numId="2">
    <w:abstractNumId w:val="98"/>
  </w:num>
  <w:num w:numId="3">
    <w:abstractNumId w:val="22"/>
  </w:num>
  <w:num w:numId="4">
    <w:abstractNumId w:val="7"/>
  </w:num>
  <w:num w:numId="5">
    <w:abstractNumId w:val="134"/>
  </w:num>
  <w:num w:numId="6">
    <w:abstractNumId w:val="43"/>
  </w:num>
  <w:num w:numId="7">
    <w:abstractNumId w:val="60"/>
  </w:num>
  <w:num w:numId="8">
    <w:abstractNumId w:val="35"/>
  </w:num>
  <w:num w:numId="9">
    <w:abstractNumId w:val="36"/>
  </w:num>
  <w:num w:numId="10">
    <w:abstractNumId w:val="77"/>
  </w:num>
  <w:num w:numId="11">
    <w:abstractNumId w:val="121"/>
  </w:num>
  <w:num w:numId="12">
    <w:abstractNumId w:val="26"/>
  </w:num>
  <w:num w:numId="13">
    <w:abstractNumId w:val="27"/>
  </w:num>
  <w:num w:numId="14">
    <w:abstractNumId w:val="55"/>
  </w:num>
  <w:num w:numId="15">
    <w:abstractNumId w:val="90"/>
  </w:num>
  <w:num w:numId="16">
    <w:abstractNumId w:val="91"/>
  </w:num>
  <w:num w:numId="17">
    <w:abstractNumId w:val="125"/>
  </w:num>
  <w:num w:numId="18">
    <w:abstractNumId w:val="69"/>
  </w:num>
  <w:num w:numId="19">
    <w:abstractNumId w:val="113"/>
  </w:num>
  <w:num w:numId="20">
    <w:abstractNumId w:val="150"/>
  </w:num>
  <w:num w:numId="21">
    <w:abstractNumId w:val="127"/>
  </w:num>
  <w:num w:numId="22">
    <w:abstractNumId w:val="140"/>
  </w:num>
  <w:num w:numId="23">
    <w:abstractNumId w:val="53"/>
  </w:num>
  <w:num w:numId="24">
    <w:abstractNumId w:val="81"/>
  </w:num>
  <w:num w:numId="25">
    <w:abstractNumId w:val="74"/>
  </w:num>
  <w:num w:numId="26">
    <w:abstractNumId w:val="30"/>
  </w:num>
  <w:num w:numId="27">
    <w:abstractNumId w:val="111"/>
  </w:num>
  <w:num w:numId="28">
    <w:abstractNumId w:val="24"/>
  </w:num>
  <w:num w:numId="29">
    <w:abstractNumId w:val="10"/>
  </w:num>
  <w:num w:numId="30">
    <w:abstractNumId w:val="106"/>
  </w:num>
  <w:num w:numId="31">
    <w:abstractNumId w:val="46"/>
  </w:num>
  <w:num w:numId="32">
    <w:abstractNumId w:val="13"/>
  </w:num>
  <w:num w:numId="33">
    <w:abstractNumId w:val="92"/>
  </w:num>
  <w:num w:numId="34">
    <w:abstractNumId w:val="23"/>
  </w:num>
  <w:num w:numId="35">
    <w:abstractNumId w:val="56"/>
  </w:num>
  <w:num w:numId="36">
    <w:abstractNumId w:val="38"/>
  </w:num>
  <w:num w:numId="37">
    <w:abstractNumId w:val="110"/>
  </w:num>
  <w:num w:numId="38">
    <w:abstractNumId w:val="89"/>
  </w:num>
  <w:num w:numId="39">
    <w:abstractNumId w:val="136"/>
  </w:num>
  <w:num w:numId="40">
    <w:abstractNumId w:val="37"/>
  </w:num>
  <w:num w:numId="41">
    <w:abstractNumId w:val="141"/>
  </w:num>
  <w:num w:numId="42">
    <w:abstractNumId w:val="132"/>
  </w:num>
  <w:num w:numId="43">
    <w:abstractNumId w:val="133"/>
  </w:num>
  <w:num w:numId="44">
    <w:abstractNumId w:val="76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7"/>
  </w:num>
  <w:num w:numId="47">
    <w:abstractNumId w:val="100"/>
  </w:num>
  <w:num w:numId="48">
    <w:abstractNumId w:val="62"/>
  </w:num>
  <w:num w:numId="49">
    <w:abstractNumId w:val="2"/>
  </w:num>
  <w:num w:numId="50">
    <w:abstractNumId w:val="70"/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6"/>
  </w:num>
  <w:num w:numId="54">
    <w:abstractNumId w:val="47"/>
  </w:num>
  <w:num w:numId="55">
    <w:abstractNumId w:val="68"/>
  </w:num>
  <w:num w:numId="56">
    <w:abstractNumId w:val="58"/>
  </w:num>
  <w:num w:numId="57">
    <w:abstractNumId w:val="18"/>
  </w:num>
  <w:num w:numId="58">
    <w:abstractNumId w:val="31"/>
  </w:num>
  <w:num w:numId="59">
    <w:abstractNumId w:val="72"/>
  </w:num>
  <w:num w:numId="60">
    <w:abstractNumId w:val="105"/>
  </w:num>
  <w:num w:numId="61">
    <w:abstractNumId w:val="99"/>
  </w:num>
  <w:num w:numId="62">
    <w:abstractNumId w:val="119"/>
  </w:num>
  <w:num w:numId="63">
    <w:abstractNumId w:val="124"/>
  </w:num>
  <w:num w:numId="64">
    <w:abstractNumId w:val="138"/>
  </w:num>
  <w:num w:numId="65">
    <w:abstractNumId w:val="40"/>
  </w:num>
  <w:num w:numId="66">
    <w:abstractNumId w:val="61"/>
  </w:num>
  <w:num w:numId="67">
    <w:abstractNumId w:val="128"/>
  </w:num>
  <w:num w:numId="68">
    <w:abstractNumId w:val="120"/>
  </w:num>
  <w:num w:numId="69">
    <w:abstractNumId w:val="9"/>
  </w:num>
  <w:num w:numId="70">
    <w:abstractNumId w:val="65"/>
  </w:num>
  <w:num w:numId="71">
    <w:abstractNumId w:val="137"/>
  </w:num>
  <w:num w:numId="72">
    <w:abstractNumId w:val="143"/>
  </w:num>
  <w:num w:numId="73">
    <w:abstractNumId w:val="25"/>
  </w:num>
  <w:num w:numId="74">
    <w:abstractNumId w:val="8"/>
  </w:num>
  <w:num w:numId="75">
    <w:abstractNumId w:val="112"/>
  </w:num>
  <w:num w:numId="76">
    <w:abstractNumId w:val="84"/>
  </w:num>
  <w:num w:numId="77">
    <w:abstractNumId w:val="96"/>
  </w:num>
  <w:num w:numId="78">
    <w:abstractNumId w:val="50"/>
  </w:num>
  <w:num w:numId="79">
    <w:abstractNumId w:val="14"/>
  </w:num>
  <w:num w:numId="80">
    <w:abstractNumId w:val="103"/>
  </w:num>
  <w:num w:numId="81">
    <w:abstractNumId w:val="33"/>
  </w:num>
  <w:num w:numId="82">
    <w:abstractNumId w:val="108"/>
  </w:num>
  <w:num w:numId="83">
    <w:abstractNumId w:val="139"/>
  </w:num>
  <w:num w:numId="84">
    <w:abstractNumId w:val="144"/>
  </w:num>
  <w:num w:numId="85">
    <w:abstractNumId w:val="54"/>
  </w:num>
  <w:num w:numId="86">
    <w:abstractNumId w:val="118"/>
  </w:num>
  <w:num w:numId="87">
    <w:abstractNumId w:val="75"/>
  </w:num>
  <w:num w:numId="88">
    <w:abstractNumId w:val="52"/>
  </w:num>
  <w:num w:numId="89">
    <w:abstractNumId w:val="148"/>
  </w:num>
  <w:num w:numId="90">
    <w:abstractNumId w:val="19"/>
  </w:num>
  <w:num w:numId="91">
    <w:abstractNumId w:val="82"/>
  </w:num>
  <w:num w:numId="92">
    <w:abstractNumId w:val="12"/>
  </w:num>
  <w:num w:numId="93">
    <w:abstractNumId w:val="16"/>
  </w:num>
  <w:num w:numId="94">
    <w:abstractNumId w:val="115"/>
  </w:num>
  <w:num w:numId="95">
    <w:abstractNumId w:val="83"/>
  </w:num>
  <w:num w:numId="96">
    <w:abstractNumId w:val="48"/>
  </w:num>
  <w:num w:numId="97">
    <w:abstractNumId w:val="85"/>
  </w:num>
  <w:num w:numId="98">
    <w:abstractNumId w:val="101"/>
  </w:num>
  <w:num w:numId="99">
    <w:abstractNumId w:val="104"/>
  </w:num>
  <w:num w:numId="100">
    <w:abstractNumId w:val="39"/>
  </w:num>
  <w:num w:numId="101">
    <w:abstractNumId w:val="44"/>
  </w:num>
  <w:num w:numId="102">
    <w:abstractNumId w:val="87"/>
  </w:num>
  <w:num w:numId="103">
    <w:abstractNumId w:val="114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09"/>
  </w:num>
  <w:num w:numId="106">
    <w:abstractNumId w:val="73"/>
  </w:num>
  <w:num w:numId="107">
    <w:abstractNumId w:val="131"/>
  </w:num>
  <w:num w:numId="108">
    <w:abstractNumId w:val="147"/>
  </w:num>
  <w:num w:numId="109">
    <w:abstractNumId w:val="71"/>
  </w:num>
  <w:num w:numId="110">
    <w:abstractNumId w:val="28"/>
  </w:num>
  <w:num w:numId="111">
    <w:abstractNumId w:val="94"/>
  </w:num>
  <w:num w:numId="112">
    <w:abstractNumId w:val="149"/>
  </w:num>
  <w:num w:numId="113">
    <w:abstractNumId w:val="135"/>
  </w:num>
  <w:num w:numId="114">
    <w:abstractNumId w:val="41"/>
  </w:num>
  <w:num w:numId="115">
    <w:abstractNumId w:val="63"/>
  </w:num>
  <w:num w:numId="116">
    <w:abstractNumId w:val="67"/>
  </w:num>
  <w:num w:numId="117">
    <w:abstractNumId w:val="122"/>
  </w:num>
  <w:num w:numId="118">
    <w:abstractNumId w:val="79"/>
  </w:num>
  <w:num w:numId="119">
    <w:abstractNumId w:val="129"/>
  </w:num>
  <w:num w:numId="120">
    <w:abstractNumId w:val="21"/>
  </w:num>
  <w:num w:numId="121">
    <w:abstractNumId w:val="42"/>
  </w:num>
  <w:num w:numId="122">
    <w:abstractNumId w:val="32"/>
  </w:num>
  <w:num w:numId="123">
    <w:abstractNumId w:val="49"/>
  </w:num>
  <w:num w:numId="124">
    <w:abstractNumId w:val="97"/>
  </w:num>
  <w:num w:numId="125">
    <w:abstractNumId w:val="64"/>
  </w:num>
  <w:num w:numId="126">
    <w:abstractNumId w:val="29"/>
  </w:num>
  <w:num w:numId="127">
    <w:abstractNumId w:val="126"/>
  </w:num>
  <w:num w:numId="128">
    <w:abstractNumId w:val="88"/>
  </w:num>
  <w:num w:numId="129">
    <w:abstractNumId w:val="123"/>
  </w:num>
  <w:num w:numId="130">
    <w:abstractNumId w:val="34"/>
  </w:num>
  <w:num w:numId="131">
    <w:abstractNumId w:val="11"/>
  </w:num>
  <w:num w:numId="132">
    <w:abstractNumId w:val="45"/>
  </w:num>
  <w:num w:numId="133">
    <w:abstractNumId w:val="86"/>
  </w:num>
  <w:num w:numId="134">
    <w:abstractNumId w:val="80"/>
  </w:num>
  <w:num w:numId="135">
    <w:abstractNumId w:val="102"/>
  </w:num>
  <w:num w:numId="136">
    <w:abstractNumId w:val="146"/>
  </w:num>
  <w:num w:numId="137">
    <w:abstractNumId w:val="66"/>
  </w:num>
  <w:num w:numId="138">
    <w:abstractNumId w:val="15"/>
  </w:num>
  <w:num w:numId="139">
    <w:abstractNumId w:val="17"/>
  </w:num>
  <w:num w:numId="140">
    <w:abstractNumId w:val="51"/>
  </w:num>
  <w:num w:numId="141">
    <w:abstractNumId w:val="93"/>
  </w:num>
  <w:num w:numId="142">
    <w:abstractNumId w:val="107"/>
  </w:num>
  <w:num w:numId="143">
    <w:abstractNumId w:val="95"/>
  </w:num>
  <w:num w:numId="144">
    <w:abstractNumId w:val="78"/>
  </w:num>
  <w:num w:numId="145">
    <w:abstractNumId w:val="142"/>
  </w:num>
  <w:num w:numId="146">
    <w:abstractNumId w:val="130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57A3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437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5BE9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F9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20AF"/>
    <w:rsid w:val="00E522E9"/>
    <w:rsid w:val="00E52732"/>
    <w:rsid w:val="00E52E86"/>
    <w:rsid w:val="00E53FAF"/>
    <w:rsid w:val="00E53FDF"/>
    <w:rsid w:val="00E5454A"/>
    <w:rsid w:val="00E547B9"/>
    <w:rsid w:val="00E5559D"/>
    <w:rsid w:val="00E55756"/>
    <w:rsid w:val="00E55A9C"/>
    <w:rsid w:val="00E563BB"/>
    <w:rsid w:val="00E56A9C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672B4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95700-C63A-4170-9400-9607CB384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11759</TotalTime>
  <Pages>2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4627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169</cp:revision>
  <cp:lastPrinted>2026-03-04T08:58:00Z</cp:lastPrinted>
  <dcterms:created xsi:type="dcterms:W3CDTF">2020-11-28T11:17:00Z</dcterms:created>
  <dcterms:modified xsi:type="dcterms:W3CDTF">2026-03-05T12:42:00Z</dcterms:modified>
</cp:coreProperties>
</file>